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3728" w14:textId="77777777" w:rsidR="00231ECD" w:rsidRPr="00C66113" w:rsidRDefault="00231E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75CD00" w14:textId="77777777" w:rsidR="00231ECD" w:rsidRPr="00C66113" w:rsidRDefault="00231E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46602E" w14:textId="77777777" w:rsidR="00231ECD" w:rsidRPr="00C66113" w:rsidRDefault="00231E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47CD5" w14:textId="77777777" w:rsidR="00231ECD" w:rsidRPr="00C66113" w:rsidRDefault="00231E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95D318" w14:textId="77777777" w:rsidR="00231ECD" w:rsidRPr="00C66113" w:rsidRDefault="00231E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CFFFC8" w14:textId="77777777" w:rsidR="00231ECD" w:rsidRPr="00C66113" w:rsidRDefault="00231ECD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794811C" w14:textId="77777777" w:rsidR="00231ECD" w:rsidRPr="00C66113" w:rsidRDefault="00C66113">
      <w:pPr>
        <w:spacing w:line="280" w:lineRule="exact"/>
        <w:ind w:left="117" w:right="-56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pict w14:anchorId="61046945">
          <v:group id="_x0000_s1034" style="position:absolute;left:0;text-align:left;margin-left:59.5pt;margin-top:12.85pt;width:493pt;height:.5pt;z-index:-251660800;mso-position-horizontal-relative:page" coordorigin="1190,257" coordsize="9860,10">
            <v:shape id="_x0000_s1035" style="position:absolute;left:1190;top:257;width:9860;height:10" coordorigin="1190,257" coordsize="9860,10" path="m1190,257r9860,10e" filled="f">
              <v:path arrowok="t"/>
            </v:shape>
            <w10:wrap anchorx="page"/>
          </v:group>
        </w:pict>
      </w:r>
      <w:r w:rsidRPr="00C66113">
        <w:rPr>
          <w:rFonts w:asciiTheme="minorHAnsi" w:eastAsia="Calibri" w:hAnsiTheme="minorHAnsi" w:cstheme="minorHAnsi"/>
          <w:sz w:val="22"/>
          <w:szCs w:val="22"/>
        </w:rPr>
        <w:t>Summary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729E6C3" w14:textId="70B64E55" w:rsidR="00231ECD" w:rsidRPr="00C66113" w:rsidRDefault="00C66113">
      <w:pPr>
        <w:spacing w:before="63"/>
        <w:ind w:left="1273" w:right="434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br w:type="column"/>
      </w:r>
      <w:r w:rsidRPr="00C66113">
        <w:rPr>
          <w:rFonts w:asciiTheme="minorHAnsi" w:hAnsiTheme="minorHAnsi" w:cstheme="minorHAnsi"/>
          <w:sz w:val="22"/>
          <w:szCs w:val="22"/>
        </w:rPr>
        <w:t>Tobi Herrera</w:t>
      </w:r>
    </w:p>
    <w:p w14:paraId="1D86ADA5" w14:textId="77777777" w:rsidR="00231ECD" w:rsidRPr="00C66113" w:rsidRDefault="00C66113">
      <w:pPr>
        <w:ind w:left="821" w:right="38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San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Francisco,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94107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2C04E82" w14:textId="49CD6606" w:rsidR="00231ECD" w:rsidRPr="00C66113" w:rsidRDefault="00C66113">
      <w:pPr>
        <w:ind w:left="-38" w:right="303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5" w:history="1">
        <w:r w:rsidRPr="00C66113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</w:rPr>
          <w:t>tobi@gmail.com</w:t>
        </w:r>
      </w:hyperlink>
      <w:r w:rsidRPr="00C66113">
        <w:rPr>
          <w:rFonts w:asciiTheme="minorHAnsi" w:eastAsia="Calibri" w:hAnsiTheme="minorHAnsi" w:cstheme="minorHAnsi"/>
          <w:spacing w:val="-14"/>
          <w:sz w:val="22"/>
          <w:szCs w:val="22"/>
          <w:u w:val="single" w:color="0000FF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  <w:u w:val="single" w:color="0000FF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|415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388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3865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690BA94" w14:textId="77777777" w:rsidR="00231ECD" w:rsidRPr="00C66113" w:rsidRDefault="00C66113">
      <w:pPr>
        <w:ind w:left="2006" w:right="5079"/>
        <w:jc w:val="center"/>
        <w:rPr>
          <w:rFonts w:asciiTheme="minorHAnsi" w:eastAsia="Calibri" w:hAnsiTheme="minorHAnsi" w:cstheme="minorHAnsi"/>
          <w:sz w:val="22"/>
          <w:szCs w:val="22"/>
        </w:rPr>
        <w:sectPr w:rsidR="00231ECD" w:rsidRPr="00C66113">
          <w:pgSz w:w="12240" w:h="15840"/>
          <w:pgMar w:top="940" w:right="940" w:bottom="280" w:left="1060" w:header="720" w:footer="720" w:gutter="0"/>
          <w:cols w:num="2" w:space="720" w:equalWidth="0">
            <w:col w:w="1099" w:space="1926"/>
            <w:col w:w="7215"/>
          </w:cols>
        </w:sect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9528213" w14:textId="77777777" w:rsidR="00231ECD" w:rsidRPr="00C66113" w:rsidRDefault="00C66113">
      <w:pPr>
        <w:spacing w:before="7"/>
        <w:ind w:left="117" w:right="484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Accomplished</w:t>
      </w:r>
      <w:r w:rsidRPr="00C6611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senior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executive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proven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ability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grow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revenue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share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awareness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72"/>
          <w:sz w:val="22"/>
          <w:szCs w:val="22"/>
        </w:rPr>
        <w:t>B2B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companies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using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digital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traditional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41"/>
          <w:sz w:val="22"/>
          <w:szCs w:val="22"/>
        </w:rPr>
        <w:t>.    </w:t>
      </w:r>
      <w:r w:rsidRPr="00C66113">
        <w:rPr>
          <w:rFonts w:asciiTheme="minorHAnsi" w:eastAsia="Calibri" w:hAnsiTheme="minorHAnsi" w:cstheme="minorHAnsi"/>
          <w:spacing w:val="18"/>
          <w:w w:val="4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Extensive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60"/>
          <w:sz w:val="22"/>
          <w:szCs w:val="22"/>
        </w:rPr>
        <w:t>at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both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Fortune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100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companies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technology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start</w:t>
      </w:r>
      <w:r w:rsidRPr="00C66113">
        <w:rPr>
          <w:rFonts w:asciiTheme="minorHAnsi" w:eastAsia="Calibri" w:hAnsiTheme="minorHAnsi" w:cstheme="minorHAnsi"/>
          <w:w w:val="61"/>
          <w:sz w:val="22"/>
          <w:szCs w:val="22"/>
        </w:rPr>
        <w:t xml:space="preserve">ups.     </w:t>
      </w:r>
      <w:r w:rsidRPr="00C66113">
        <w:rPr>
          <w:rFonts w:asciiTheme="minorHAnsi" w:eastAsia="Calibri" w:hAnsiTheme="minorHAnsi" w:cstheme="minorHAnsi"/>
          <w:spacing w:val="33"/>
          <w:w w:val="6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61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Expertise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includes: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D550997" w14:textId="77777777" w:rsidR="00231ECD" w:rsidRPr="00C66113" w:rsidRDefault="00C66113">
      <w:pPr>
        <w:ind w:left="1163" w:right="1411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</w:t>
      </w:r>
      <w:r w:rsidRPr="00C66113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</w:t>
      </w:r>
      <w:r w:rsidRPr="00C6611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Demand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Generation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                                                 </w:t>
      </w:r>
      <w:r w:rsidRPr="00C6611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Cloud/SaaS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</w:t>
      </w:r>
      <w:r w:rsidRPr="00C6611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</w:t>
      </w:r>
      <w:r w:rsidRPr="00C6611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Analyst/Publi</w:t>
      </w:r>
      <w:r w:rsidRPr="00C6611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Relations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</w:t>
      </w:r>
      <w:r w:rsidRPr="00C6611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</w:t>
      </w:r>
      <w:r w:rsidRPr="00C6611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</w:t>
      </w:r>
      <w:r w:rsidRPr="00C6611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Corporate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</w:t>
      </w:r>
      <w:r w:rsidRPr="00C6611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</w:t>
      </w:r>
      <w:r w:rsidRPr="00C6611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Teambuildin</w:t>
      </w:r>
      <w:r w:rsidRPr="00C6611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25DB4E7" w14:textId="77777777" w:rsidR="00231ECD" w:rsidRPr="00C66113" w:rsidRDefault="00C66113">
      <w:pPr>
        <w:spacing w:before="4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FF1F3F6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pict w14:anchorId="01475B87">
          <v:group id="_x0000_s1032" style="position:absolute;left:0;text-align:left;margin-left:59.5pt;margin-top:13.35pt;width:493pt;height:.5pt;z-index:-251659776;mso-position-horizontal-relative:page" coordorigin="1190,267" coordsize="9860,10">
            <v:shape id="_x0000_s1033" style="position:absolute;left:1190;top:267;width:9860;height:10" coordorigin="1190,267" coordsize="9860,10" path="m1190,267r9860,10e" filled="f">
              <v:path arrowok="t"/>
            </v:shape>
            <w10:wrap anchorx="page"/>
          </v:group>
        </w:pict>
      </w:r>
      <w:r w:rsidRPr="00C66113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028E960" w14:textId="77777777" w:rsidR="00231ECD" w:rsidRPr="00C66113" w:rsidRDefault="00C66113">
      <w:pPr>
        <w:ind w:left="117" w:right="71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S</w:t>
      </w:r>
      <w:r w:rsidRPr="00C66113">
        <w:rPr>
          <w:rFonts w:asciiTheme="minorHAnsi" w:eastAsia="Calibri" w:hAnsiTheme="minorHAnsi" w:cstheme="minorHAnsi"/>
          <w:w w:val="61"/>
          <w:sz w:val="22"/>
          <w:szCs w:val="22"/>
        </w:rPr>
        <w:t>M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Media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</w:t>
      </w:r>
      <w:r w:rsidRPr="00C66113">
        <w:rPr>
          <w:rFonts w:asciiTheme="minorHAnsi" w:eastAsia="Calibri" w:hAnsiTheme="minorHAnsi" w:cstheme="minorHAnsi"/>
          <w:b/>
          <w:spacing w:val="10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San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Francisco,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Startup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th</w:t>
      </w:r>
      <w:r w:rsidRPr="00C66113">
        <w:rPr>
          <w:rFonts w:asciiTheme="minorHAnsi" w:eastAsia="Calibri" w:hAnsiTheme="minorHAnsi" w:cstheme="minorHAnsi"/>
          <w:w w:val="60"/>
          <w:sz w:val="22"/>
          <w:szCs w:val="22"/>
        </w:rPr>
        <w:t>at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provides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cloud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based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sales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large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corporations.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C66113">
        <w:rPr>
          <w:rFonts w:asciiTheme="minorHAnsi" w:eastAsia="Calibri" w:hAnsiTheme="minorHAnsi" w:cstheme="minorHAnsi"/>
          <w:b/>
          <w:w w:val="62"/>
          <w:sz w:val="22"/>
          <w:szCs w:val="22"/>
        </w:rPr>
        <w:t>ce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President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i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2011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2013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Responsible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global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</w:t>
      </w:r>
      <w:r w:rsidRPr="00C66113">
        <w:rPr>
          <w:rFonts w:asciiTheme="minorHAnsi" w:eastAsia="Calibri" w:hAnsiTheme="minorHAnsi" w:cstheme="minorHAnsi"/>
          <w:sz w:val="22"/>
          <w:szCs w:val="22"/>
        </w:rPr>
        <w:t>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focus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North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Americ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EMEA.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Member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Executive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C8DECE0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Staff,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tasked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overall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execution.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Hired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7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per</w:t>
      </w:r>
      <w:r w:rsidRPr="00C66113">
        <w:rPr>
          <w:rFonts w:asciiTheme="minorHAnsi" w:eastAsia="Calibri" w:hAnsiTheme="minorHAnsi" w:cstheme="minorHAnsi"/>
          <w:w w:val="71"/>
          <w:sz w:val="22"/>
          <w:szCs w:val="22"/>
        </w:rPr>
        <w:t>son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team.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BC547E1" w14:textId="77777777" w:rsidR="00231ECD" w:rsidRPr="00C66113" w:rsidRDefault="00C66113">
      <w:pPr>
        <w:tabs>
          <w:tab w:val="left" w:pos="460"/>
        </w:tabs>
        <w:spacing w:before="9"/>
        <w:ind w:left="477" w:right="575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Product</w:t>
      </w:r>
      <w:r w:rsidRPr="00C6611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Marketing: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innovative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key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services,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insurance,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direc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sales.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Created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Sales”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messaging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dozens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conten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pieces,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blog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posts,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books,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videos.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A638258" w14:textId="77777777" w:rsidR="00231ECD" w:rsidRPr="00C66113" w:rsidRDefault="00C66113">
      <w:pPr>
        <w:tabs>
          <w:tab w:val="left" w:pos="460"/>
        </w:tabs>
        <w:spacing w:before="14"/>
        <w:ind w:left="477" w:right="600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 xml:space="preserve">Demand </w:t>
      </w:r>
      <w:r w:rsidRPr="00C66113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Generation: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pipeline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10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X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qualified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20X.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Created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demand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generation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innovative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customer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reference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(videos,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testimonials),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targeted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events,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automation</w:t>
      </w:r>
      <w:r w:rsidRPr="00C66113">
        <w:rPr>
          <w:rFonts w:asciiTheme="minorHAnsi" w:eastAsia="Calibri" w:hAnsiTheme="minorHAnsi" w:cstheme="minorHAnsi"/>
          <w:w w:val="34"/>
          <w:sz w:val="22"/>
          <w:szCs w:val="22"/>
        </w:rPr>
        <w:t xml:space="preserve">.   </w:t>
      </w:r>
      <w:r w:rsidRPr="00C66113">
        <w:rPr>
          <w:rFonts w:asciiTheme="minorHAnsi" w:eastAsia="Calibri" w:hAnsiTheme="minorHAnsi" w:cstheme="minorHAnsi"/>
          <w:w w:val="30"/>
          <w:sz w:val="22"/>
          <w:szCs w:val="22"/>
        </w:rPr>
        <w:t xml:space="preserve">   </w:t>
      </w:r>
      <w:r w:rsidRPr="00C66113">
        <w:rPr>
          <w:rFonts w:asciiTheme="minorHAnsi" w:eastAsia="Calibri" w:hAnsiTheme="minorHAnsi" w:cstheme="minorHAnsi"/>
          <w:spacing w:val="9"/>
          <w:w w:val="3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30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0"/>
          <w:w w:val="3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30"/>
          <w:sz w:val="22"/>
          <w:szCs w:val="22"/>
        </w:rPr>
        <w:t> </w:t>
      </w:r>
    </w:p>
    <w:p w14:paraId="268C2A56" w14:textId="77777777" w:rsidR="00231ECD" w:rsidRPr="00C66113" w:rsidRDefault="00C66113">
      <w:pPr>
        <w:tabs>
          <w:tab w:val="left" w:pos="460"/>
        </w:tabs>
        <w:spacing w:before="9"/>
        <w:ind w:left="477" w:right="334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PR/AR: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Obtained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coverage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WS</w:t>
      </w:r>
      <w:r w:rsidRPr="00C66113">
        <w:rPr>
          <w:rFonts w:asciiTheme="minorHAnsi" w:eastAsia="Calibri" w:hAnsiTheme="minorHAnsi" w:cstheme="minorHAnsi"/>
          <w:w w:val="54"/>
          <w:sz w:val="22"/>
          <w:szCs w:val="22"/>
        </w:rPr>
        <w:t>J,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Forbes,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Bloomberg,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BusinessWeek,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Fortune,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Times,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Fas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(cover),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speaking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opportunities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73"/>
          <w:sz w:val="22"/>
          <w:szCs w:val="22"/>
        </w:rPr>
        <w:t xml:space="preserve">    CEO</w:t>
      </w:r>
      <w:r w:rsidRPr="00C66113">
        <w:rPr>
          <w:rFonts w:asciiTheme="minorHAnsi" w:eastAsia="Calibri" w:hAnsiTheme="minorHAnsi" w:cstheme="minorHAnsi"/>
          <w:sz w:val="22"/>
          <w:szCs w:val="22"/>
        </w:rPr>
        <w:t>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includin</w:t>
      </w:r>
      <w:r w:rsidRPr="00C66113">
        <w:rPr>
          <w:rFonts w:asciiTheme="minorHAnsi" w:eastAsia="Calibri" w:hAnsiTheme="minorHAnsi" w:cstheme="minorHAnsi"/>
          <w:w w:val="75"/>
          <w:sz w:val="22"/>
          <w:szCs w:val="22"/>
        </w:rPr>
        <w:t xml:space="preserve">g   </w:t>
      </w:r>
      <w:r w:rsidRPr="00C66113">
        <w:rPr>
          <w:rFonts w:asciiTheme="minorHAnsi" w:eastAsia="Calibri" w:hAnsiTheme="minorHAnsi" w:cstheme="minorHAnsi"/>
          <w:w w:val="85"/>
          <w:sz w:val="22"/>
          <w:szCs w:val="22"/>
        </w:rPr>
        <w:t> World</w:t>
      </w:r>
      <w:r w:rsidRPr="00C66113">
        <w:rPr>
          <w:rFonts w:asciiTheme="minorHAnsi" w:eastAsia="Calibri" w:hAnsiTheme="minorHAnsi" w:cstheme="minorHAnsi"/>
          <w:spacing w:val="37"/>
          <w:w w:val="8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85"/>
          <w:sz w:val="22"/>
          <w:szCs w:val="22"/>
        </w:rPr>
        <w:t> E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conomi</w:t>
      </w:r>
      <w:r w:rsidRPr="00C66113">
        <w:rPr>
          <w:rFonts w:asciiTheme="minorHAnsi" w:eastAsia="Calibri" w:hAnsiTheme="minorHAnsi" w:cstheme="minorHAnsi"/>
          <w:w w:val="62"/>
          <w:sz w:val="22"/>
          <w:szCs w:val="22"/>
        </w:rPr>
        <w:t>c    F</w:t>
      </w:r>
      <w:r w:rsidRPr="00C66113">
        <w:rPr>
          <w:rFonts w:asciiTheme="minorHAnsi" w:eastAsia="Calibri" w:hAnsiTheme="minorHAnsi" w:cstheme="minorHAnsi"/>
          <w:sz w:val="22"/>
          <w:szCs w:val="22"/>
        </w:rPr>
        <w:t>oru</w:t>
      </w:r>
      <w:r w:rsidRPr="00C66113">
        <w:rPr>
          <w:rFonts w:asciiTheme="minorHAnsi" w:eastAsia="Calibri" w:hAnsiTheme="minorHAnsi" w:cstheme="minorHAnsi"/>
          <w:w w:val="60"/>
          <w:sz w:val="22"/>
          <w:szCs w:val="22"/>
        </w:rPr>
        <w:t>m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(Davos).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Awarded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Fas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“Cool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Company”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Award.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A40D9D7" w14:textId="77777777" w:rsidR="00231ECD" w:rsidRPr="00C66113" w:rsidRDefault="00C66113">
      <w:pPr>
        <w:tabs>
          <w:tab w:val="left" w:pos="460"/>
        </w:tabs>
        <w:spacing w:before="7"/>
        <w:ind w:left="477" w:right="158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Brand:</w:t>
      </w:r>
      <w:r w:rsidRPr="00C6611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awareness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8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X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12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months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8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key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Established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innovative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enterprise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“go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to”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though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65"/>
          <w:sz w:val="22"/>
          <w:szCs w:val="22"/>
        </w:rPr>
        <w:t>on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broader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trends.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awareness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4F1FA93" w14:textId="77777777" w:rsidR="00231ECD" w:rsidRPr="00C66113" w:rsidRDefault="00C66113">
      <w:pPr>
        <w:spacing w:before="7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66113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Results: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Established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leadership,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moving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from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#3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services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226C1B3" w14:textId="77777777" w:rsidR="00231ECD" w:rsidRPr="00C66113" w:rsidRDefault="00C66113">
      <w:pPr>
        <w:spacing w:before="4"/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#1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6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months.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Revenue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270%;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</w:t>
      </w:r>
      <w:r w:rsidRPr="00C66113">
        <w:rPr>
          <w:rFonts w:asciiTheme="minorHAnsi" w:eastAsia="Calibri" w:hAnsiTheme="minorHAnsi" w:cstheme="minorHAnsi"/>
          <w:w w:val="53"/>
          <w:sz w:val="22"/>
          <w:szCs w:val="22"/>
        </w:rPr>
        <w:t>R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coverage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80%;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awareness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key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3E1EA3D" w14:textId="77777777" w:rsidR="00231ECD" w:rsidRPr="00C66113" w:rsidRDefault="00C66113">
      <w:pPr>
        <w:spacing w:line="280" w:lineRule="exact"/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verticals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moved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from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~10%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~80%;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pipeline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10X</w:t>
      </w:r>
      <w:r w:rsidRPr="00C66113">
        <w:rPr>
          <w:rFonts w:asciiTheme="minorHAnsi" w:eastAsia="Calibri" w:hAnsiTheme="minorHAnsi" w:cstheme="minorHAnsi"/>
          <w:w w:val="41"/>
          <w:sz w:val="22"/>
          <w:szCs w:val="22"/>
        </w:rPr>
        <w:t>.    </w:t>
      </w:r>
      <w:r w:rsidRPr="00C66113">
        <w:rPr>
          <w:rFonts w:asciiTheme="minorHAnsi" w:eastAsia="Calibri" w:hAnsiTheme="minorHAnsi" w:cstheme="minorHAnsi"/>
          <w:spacing w:val="18"/>
          <w:w w:val="4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CE3E374" w14:textId="77777777" w:rsidR="00231ECD" w:rsidRPr="00C66113" w:rsidRDefault="00C66113">
      <w:pPr>
        <w:spacing w:before="7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D99A2F3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 xml:space="preserve">Acme </w:t>
      </w:r>
      <w:r w:rsidRPr="00C66113">
        <w:rPr>
          <w:rFonts w:asciiTheme="minorHAnsi" w:eastAsia="Calibri" w:hAnsiTheme="minorHAnsi" w:cstheme="minorHAnsi"/>
          <w:spacing w:val="42"/>
          <w:w w:val="78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</w:t>
      </w:r>
      <w:r w:rsidRPr="00C6611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San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Francisco,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A0CF488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Provider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SaaS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global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includin</w:t>
      </w:r>
      <w:r w:rsidRPr="00C6611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Quaker</w:t>
      </w:r>
      <w:r w:rsidRPr="00C66113">
        <w:rPr>
          <w:rFonts w:asciiTheme="minorHAnsi" w:eastAsia="Calibri" w:hAnsiTheme="minorHAnsi" w:cstheme="minorHAnsi"/>
          <w:w w:val="41"/>
          <w:sz w:val="22"/>
          <w:szCs w:val="22"/>
        </w:rPr>
        <w:t>,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Intuit,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General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Nestle.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E0DDE58" w14:textId="77777777" w:rsidR="00231ECD" w:rsidRPr="00C66113" w:rsidRDefault="00C66113">
      <w:pPr>
        <w:ind w:left="117" w:right="125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sz w:val="22"/>
          <w:szCs w:val="22"/>
        </w:rPr>
        <w:t>Senior</w:t>
      </w:r>
      <w:r w:rsidRPr="00C66113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Vice</w:t>
      </w:r>
      <w:r w:rsidRPr="00C66113">
        <w:rPr>
          <w:rFonts w:asciiTheme="minorHAnsi" w:eastAsia="Calibri" w:hAnsiTheme="minorHAnsi" w:cstheme="minorHAnsi"/>
          <w:b/>
          <w:w w:val="52"/>
          <w:sz w:val="22"/>
          <w:szCs w:val="22"/>
        </w:rPr>
        <w:t xml:space="preserve">    P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reside</w:t>
      </w:r>
      <w:r w:rsidRPr="00C66113">
        <w:rPr>
          <w:rFonts w:asciiTheme="minorHAnsi" w:eastAsia="Calibri" w:hAnsiTheme="minorHAnsi" w:cstheme="minorHAnsi"/>
          <w:b/>
          <w:w w:val="62"/>
          <w:sz w:val="22"/>
          <w:szCs w:val="22"/>
        </w:rPr>
        <w:t>nt    </w:t>
      </w:r>
      <w:r w:rsidRPr="00C66113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Global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b/>
          <w:spacing w:val="5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b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2009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2011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Responsible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though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leadership.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Reported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CEO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was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memb</w:t>
      </w:r>
      <w:r w:rsidRPr="00C66113">
        <w:rPr>
          <w:rFonts w:asciiTheme="minorHAnsi" w:eastAsia="Calibri" w:hAnsiTheme="minorHAnsi" w:cstheme="minorHAnsi"/>
          <w:w w:val="70"/>
          <w:sz w:val="22"/>
          <w:szCs w:val="22"/>
        </w:rPr>
        <w:t xml:space="preserve">er   </w:t>
      </w:r>
      <w:r w:rsidRPr="00C66113">
        <w:rPr>
          <w:rFonts w:asciiTheme="minorHAnsi" w:eastAsia="Calibri" w:hAnsiTheme="minorHAnsi" w:cstheme="minorHAnsi"/>
          <w:w w:val="67"/>
          <w:sz w:val="22"/>
          <w:szCs w:val="22"/>
        </w:rPr>
        <w:t xml:space="preserve"> of </w:t>
      </w:r>
      <w:r w:rsidRPr="00C66113">
        <w:rPr>
          <w:rFonts w:asciiTheme="minorHAnsi" w:eastAsia="Calibri" w:hAnsiTheme="minorHAnsi" w:cstheme="minorHAnsi"/>
          <w:spacing w:val="25"/>
          <w:w w:val="67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67"/>
          <w:sz w:val="22"/>
          <w:szCs w:val="22"/>
        </w:rPr>
        <w:t> E</w:t>
      </w:r>
      <w:r w:rsidRPr="00C66113">
        <w:rPr>
          <w:rFonts w:asciiTheme="minorHAnsi" w:eastAsia="Calibri" w:hAnsiTheme="minorHAnsi" w:cstheme="minorHAnsi"/>
          <w:sz w:val="22"/>
          <w:szCs w:val="22"/>
        </w:rPr>
        <w:t>xecutive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Staff.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Drove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key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expansion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new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517C71D" w14:textId="77777777" w:rsidR="00231ECD" w:rsidRPr="00C66113" w:rsidRDefault="00C66113">
      <w:pPr>
        <w:tabs>
          <w:tab w:val="left" w:pos="460"/>
        </w:tabs>
        <w:ind w:left="477" w:right="490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 xml:space="preserve">Demand </w:t>
      </w:r>
      <w:r w:rsidRPr="00C66113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Generation: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pipeline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X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12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months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drove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 xml:space="preserve">75%    of  </w:t>
      </w:r>
      <w:r w:rsidRPr="00C66113">
        <w:rPr>
          <w:rFonts w:asciiTheme="minorHAnsi" w:eastAsia="Calibri" w:hAnsiTheme="minorHAnsi" w:cstheme="minorHAnsi"/>
          <w:spacing w:val="5"/>
          <w:w w:val="78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> reven</w:t>
      </w:r>
      <w:r w:rsidRPr="00C66113">
        <w:rPr>
          <w:rFonts w:asciiTheme="minorHAnsi" w:eastAsia="Calibri" w:hAnsiTheme="minorHAnsi" w:cstheme="minorHAnsi"/>
          <w:sz w:val="22"/>
          <w:szCs w:val="22"/>
        </w:rPr>
        <w:t>u</w:t>
      </w:r>
      <w:r w:rsidRPr="00C66113">
        <w:rPr>
          <w:rFonts w:asciiTheme="minorHAnsi" w:eastAsia="Calibri" w:hAnsiTheme="minorHAnsi" w:cstheme="minorHAnsi"/>
          <w:w w:val="58"/>
          <w:sz w:val="22"/>
          <w:szCs w:val="22"/>
        </w:rPr>
        <w:t>e    i</w:t>
      </w:r>
      <w:r w:rsidRPr="00C66113">
        <w:rPr>
          <w:rFonts w:asciiTheme="minorHAnsi" w:eastAsia="Calibri" w:hAnsiTheme="minorHAnsi" w:cstheme="minorHAnsi"/>
          <w:sz w:val="22"/>
          <w:szCs w:val="22"/>
        </w:rPr>
        <w:t>n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 n</w:t>
      </w:r>
      <w:r w:rsidRPr="00C66113">
        <w:rPr>
          <w:rFonts w:asciiTheme="minorHAnsi" w:eastAsia="Calibri" w:hAnsiTheme="minorHAnsi" w:cstheme="minorHAnsi"/>
          <w:w w:val="68"/>
          <w:sz w:val="22"/>
          <w:szCs w:val="22"/>
        </w:rPr>
        <w:t>ew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Develope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d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company’s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firs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demand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generation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programs.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Implemented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automation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Hired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sales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developmen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team.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C3E61A6" w14:textId="77777777" w:rsidR="00231ECD" w:rsidRPr="00C66113" w:rsidRDefault="00C66113">
      <w:pPr>
        <w:tabs>
          <w:tab w:val="left" w:pos="460"/>
        </w:tabs>
        <w:ind w:left="477" w:right="638" w:hanging="360"/>
        <w:rPr>
          <w:rFonts w:asciiTheme="minorHAnsi" w:eastAsia="Calibri" w:hAnsiTheme="minorHAnsi" w:cstheme="minorHAnsi"/>
          <w:sz w:val="22"/>
          <w:szCs w:val="22"/>
        </w:rPr>
        <w:sectPr w:rsidR="00231ECD" w:rsidRPr="00C66113">
          <w:type w:val="continuous"/>
          <w:pgSz w:w="12240" w:h="15840"/>
          <w:pgMar w:top="940" w:right="940" w:bottom="280" w:left="1060" w:header="720" w:footer="720" w:gutter="0"/>
          <w:cols w:space="720"/>
        </w:sectPr>
      </w:pPr>
      <w:r w:rsidRPr="00C66113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Product</w:t>
      </w:r>
      <w:r w:rsidRPr="00C6611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 Marketing: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Created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vertical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strategy,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web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content,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messaging.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Conceive</w:t>
      </w:r>
      <w:r w:rsidRPr="00C66113">
        <w:rPr>
          <w:rFonts w:asciiTheme="minorHAnsi" w:eastAsia="Calibri" w:hAnsiTheme="minorHAnsi" w:cstheme="minorHAnsi"/>
          <w:w w:val="62"/>
          <w:sz w:val="22"/>
          <w:szCs w:val="22"/>
        </w:rPr>
        <w:t xml:space="preserve">d    of </w:t>
      </w:r>
      <w:r w:rsidRPr="00C66113">
        <w:rPr>
          <w:rFonts w:asciiTheme="minorHAnsi" w:eastAsia="Calibri" w:hAnsiTheme="minorHAnsi" w:cstheme="minorHAnsi"/>
          <w:spacing w:val="34"/>
          <w:w w:val="62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62"/>
          <w:sz w:val="22"/>
          <w:szCs w:val="22"/>
        </w:rPr>
        <w:t> “</w:t>
      </w:r>
      <w:r w:rsidRPr="00C66113">
        <w:rPr>
          <w:rFonts w:asciiTheme="minorHAnsi" w:eastAsia="Calibri" w:hAnsiTheme="minorHAnsi" w:cstheme="minorHAnsi"/>
          <w:sz w:val="22"/>
          <w:szCs w:val="22"/>
        </w:rPr>
        <w:t>TreeData”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resulting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significan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differentiation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consumer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research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segment.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350D67" w14:textId="77777777" w:rsidR="00231ECD" w:rsidRPr="00C66113" w:rsidRDefault="00C66113">
      <w:pPr>
        <w:spacing w:before="63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0"/>
          <w:sz w:val="22"/>
          <w:szCs w:val="22"/>
        </w:rPr>
        <w:lastRenderedPageBreak/>
        <w:t xml:space="preserve">•    </w:t>
      </w:r>
      <w:r w:rsidRPr="00C66113">
        <w:rPr>
          <w:rFonts w:asciiTheme="minorHAnsi" w:hAnsiTheme="minorHAnsi" w:cstheme="minorHAnsi"/>
          <w:spacing w:val="27"/>
          <w:w w:val="13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Brand: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Created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positioning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from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“low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price”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“quality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research”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E4FD1B5" w14:textId="77777777" w:rsidR="00231ECD" w:rsidRPr="00C66113" w:rsidRDefault="00C66113">
      <w:pPr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resulting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significan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multi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contracts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Quaker,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Gartner,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General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Positioned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72CC374" w14:textId="77777777" w:rsidR="00231ECD" w:rsidRPr="00C66113" w:rsidRDefault="00C66113">
      <w:pPr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company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sustain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price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during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downturn.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B5311E9" w14:textId="77777777" w:rsidR="00231ECD" w:rsidRPr="00C66113" w:rsidRDefault="00C66113">
      <w:pPr>
        <w:tabs>
          <w:tab w:val="left" w:pos="460"/>
        </w:tabs>
        <w:ind w:left="477" w:right="88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Results: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Exceeded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targets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every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year.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Margins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15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points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Acme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software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</w:t>
      </w:r>
      <w:r w:rsidRPr="00C66113">
        <w:rPr>
          <w:rFonts w:asciiTheme="minorHAnsi" w:eastAsia="Calibri" w:hAnsiTheme="minorHAnsi" w:cstheme="minorHAnsi"/>
          <w:w w:val="51"/>
          <w:sz w:val="22"/>
          <w:szCs w:val="22"/>
        </w:rPr>
        <w:t>~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50%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Acme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business);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 xml:space="preserve">    p</w:t>
      </w:r>
      <w:r w:rsidRPr="00C66113">
        <w:rPr>
          <w:rFonts w:asciiTheme="minorHAnsi" w:eastAsia="Calibri" w:hAnsiTheme="minorHAnsi" w:cstheme="minorHAnsi"/>
          <w:sz w:val="22"/>
          <w:szCs w:val="22"/>
        </w:rPr>
        <w:t>ipeline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2X;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leadership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established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new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(TreeData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CardinalCards.com);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overall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moved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profitability.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E302B8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BEC160C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C66113">
        <w:rPr>
          <w:rFonts w:asciiTheme="minorHAnsi" w:eastAsia="Calibri" w:hAnsiTheme="minorHAnsi" w:cstheme="minorHAnsi"/>
          <w:b/>
          <w:w w:val="62"/>
          <w:sz w:val="22"/>
          <w:szCs w:val="22"/>
        </w:rPr>
        <w:t>ce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President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Operations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spacing w:val="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2007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2009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B16B5F4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P&amp;L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51"/>
          <w:sz w:val="22"/>
          <w:szCs w:val="22"/>
        </w:rPr>
        <w:t xml:space="preserve">    $</w:t>
      </w:r>
      <w:r w:rsidRPr="00C66113">
        <w:rPr>
          <w:rFonts w:asciiTheme="minorHAnsi" w:eastAsia="Calibri" w:hAnsiTheme="minorHAnsi" w:cstheme="minorHAnsi"/>
          <w:sz w:val="22"/>
          <w:szCs w:val="22"/>
        </w:rPr>
        <w:t>40M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>Acme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division</w:t>
      </w:r>
      <w:r w:rsidRPr="00C66113">
        <w:rPr>
          <w:rFonts w:asciiTheme="minorHAnsi" w:eastAsia="Calibri" w:hAnsiTheme="minorHAnsi" w:cstheme="minorHAnsi"/>
          <w:w w:val="34"/>
          <w:sz w:val="22"/>
          <w:szCs w:val="22"/>
        </w:rPr>
        <w:t xml:space="preserve">.     </w:t>
      </w:r>
      <w:r w:rsidRPr="00C66113">
        <w:rPr>
          <w:rFonts w:asciiTheme="minorHAnsi" w:eastAsia="Calibri" w:hAnsiTheme="minorHAnsi" w:cstheme="minorHAnsi"/>
          <w:spacing w:val="18"/>
          <w:w w:val="3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34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budge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$8</w:t>
      </w:r>
      <w:r w:rsidRPr="00C66113">
        <w:rPr>
          <w:rFonts w:asciiTheme="minorHAnsi" w:eastAsia="Calibri" w:hAnsiTheme="minorHAnsi" w:cstheme="minorHAnsi"/>
          <w:w w:val="61"/>
          <w:sz w:val="22"/>
          <w:szCs w:val="22"/>
        </w:rPr>
        <w:t>M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team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5.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</w:t>
      </w:r>
      <w:r w:rsidRPr="00C66113">
        <w:rPr>
          <w:rFonts w:asciiTheme="minorHAnsi" w:eastAsia="Calibri" w:hAnsiTheme="minorHAnsi" w:cstheme="minorHAnsi"/>
          <w:b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14F4B8D" w14:textId="77777777" w:rsidR="00231ECD" w:rsidRPr="00C66113" w:rsidRDefault="00C66113">
      <w:pPr>
        <w:spacing w:before="9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66113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Results: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consumer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acquisition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100%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while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decreasing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acquisition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costs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40%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A122801" w14:textId="77777777" w:rsidR="00231ECD" w:rsidRPr="00C66113" w:rsidRDefault="00C66113">
      <w:pPr>
        <w:spacing w:before="4" w:line="280" w:lineRule="exact"/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through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combination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overhaul,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technology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development,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positioning.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59588A8" w14:textId="77777777" w:rsidR="00231ECD" w:rsidRPr="00C66113" w:rsidRDefault="00C66113">
      <w:pPr>
        <w:spacing w:before="7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4A843CA" w14:textId="77777777" w:rsidR="00231ECD" w:rsidRPr="00C66113" w:rsidRDefault="00C66113">
      <w:pPr>
        <w:ind w:left="117" w:right="65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C66113">
        <w:rPr>
          <w:rFonts w:asciiTheme="minorHAnsi" w:eastAsia="Calibri" w:hAnsiTheme="minorHAnsi" w:cstheme="minorHAnsi"/>
          <w:b/>
          <w:w w:val="62"/>
          <w:sz w:val="22"/>
          <w:szCs w:val="22"/>
        </w:rPr>
        <w:t>ce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President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Marketing,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CardinalCounts.co</w:t>
      </w:r>
      <w:r w:rsidRPr="00C6611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</w:t>
      </w:r>
      <w:r w:rsidRPr="00C66113">
        <w:rPr>
          <w:rFonts w:asciiTheme="minorHAnsi" w:eastAsia="Calibri" w:hAnsiTheme="minorHAnsi" w:cstheme="minorHAnsi"/>
          <w:i/>
          <w:spacing w:val="6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2005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2007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demand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generation,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retention,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CardinalCounts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online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</w:t>
      </w:r>
      <w:r w:rsidRPr="00C66113">
        <w:rPr>
          <w:rFonts w:asciiTheme="minorHAnsi" w:eastAsia="Calibri" w:hAnsiTheme="minorHAnsi" w:cstheme="minorHAnsi"/>
          <w:w w:val="69"/>
          <w:sz w:val="22"/>
          <w:szCs w:val="22"/>
        </w:rPr>
        <w:t>ata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collection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application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commerce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site.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63D5D0B" w14:textId="77777777" w:rsidR="00231ECD" w:rsidRPr="00C66113" w:rsidRDefault="00C66113">
      <w:pPr>
        <w:tabs>
          <w:tab w:val="left" w:pos="460"/>
        </w:tabs>
        <w:spacing w:before="9"/>
        <w:ind w:left="477" w:right="199" w:hanging="36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66113">
        <w:rPr>
          <w:rFonts w:asciiTheme="minorHAnsi" w:hAnsiTheme="minorHAnsi" w:cstheme="minorHAnsi"/>
          <w:sz w:val="22"/>
          <w:szCs w:val="22"/>
        </w:rPr>
        <w:tab/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Results: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revenue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82%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from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$11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$20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years.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annual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customer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retention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10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points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new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retention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programs.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Doubl</w:t>
      </w:r>
      <w:r w:rsidRPr="00C6611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66113">
        <w:rPr>
          <w:rFonts w:asciiTheme="minorHAnsi" w:eastAsia="Calibri" w:hAnsiTheme="minorHAnsi" w:cstheme="minorHAnsi"/>
          <w:w w:val="64"/>
          <w:sz w:val="22"/>
          <w:szCs w:val="22"/>
        </w:rPr>
        <w:t>d    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commerce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conversion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60"/>
          <w:sz w:val="22"/>
          <w:szCs w:val="22"/>
        </w:rPr>
        <w:t xml:space="preserve"> by  </w:t>
      </w:r>
      <w:r w:rsidRPr="00C66113">
        <w:rPr>
          <w:rFonts w:asciiTheme="minorHAnsi" w:eastAsia="Calibri" w:hAnsiTheme="minorHAnsi" w:cstheme="minorHAnsi"/>
          <w:spacing w:val="26"/>
          <w:w w:val="6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90"/>
          <w:sz w:val="22"/>
          <w:szCs w:val="22"/>
        </w:rPr>
        <w:t> rebuildin</w:t>
      </w:r>
      <w:r w:rsidRPr="00C66113">
        <w:rPr>
          <w:rFonts w:asciiTheme="minorHAnsi" w:eastAsia="Calibri" w:hAnsiTheme="minorHAnsi" w:cstheme="minorHAnsi"/>
          <w:spacing w:val="-1"/>
          <w:w w:val="90"/>
          <w:sz w:val="22"/>
          <w:szCs w:val="22"/>
        </w:rPr>
        <w:t>g</w:t>
      </w:r>
      <w:r w:rsidRPr="00C66113">
        <w:rPr>
          <w:rFonts w:asciiTheme="minorHAnsi" w:eastAsia="Calibri" w:hAnsiTheme="minorHAnsi" w:cstheme="minorHAnsi"/>
          <w:w w:val="90"/>
          <w:sz w:val="22"/>
          <w:szCs w:val="22"/>
        </w:rPr>
        <w:t xml:space="preserve">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website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optimization.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2765D5" w14:textId="77777777" w:rsidR="00231ECD" w:rsidRPr="00C66113" w:rsidRDefault="00C66113">
      <w:pPr>
        <w:spacing w:line="280" w:lineRule="exact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17A795E" w14:textId="77777777" w:rsidR="00231ECD" w:rsidRPr="00C66113" w:rsidRDefault="00C66113">
      <w:pPr>
        <w:ind w:left="117" w:right="6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Google</w:t>
      </w:r>
      <w:r w:rsidRPr="00C66113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</w:t>
      </w:r>
      <w:r w:rsidRPr="00C66113">
        <w:rPr>
          <w:rFonts w:asciiTheme="minorHAnsi" w:eastAsia="Calibri" w:hAnsiTheme="minorHAnsi" w:cstheme="minorHAnsi"/>
          <w:i/>
          <w:spacing w:val="8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Mountain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View,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Senior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Director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General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Manager,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66113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C66113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mmerce   </w:t>
      </w:r>
      <w:r w:rsidRPr="00C66113">
        <w:rPr>
          <w:rFonts w:asciiTheme="minorHAnsi" w:eastAsia="Calibri" w:hAnsiTheme="minorHAnsi" w:cstheme="minorHAnsi"/>
          <w:b/>
          <w:w w:val="95"/>
          <w:sz w:val="22"/>
          <w:szCs w:val="22"/>
        </w:rPr>
        <w:t> D</w:t>
      </w:r>
      <w:r w:rsidRPr="00C66113">
        <w:rPr>
          <w:rFonts w:asciiTheme="minorHAnsi" w:eastAsia="Calibri" w:hAnsiTheme="minorHAnsi" w:cstheme="minorHAnsi"/>
          <w:b/>
          <w:spacing w:val="-1"/>
          <w:w w:val="95"/>
          <w:sz w:val="22"/>
          <w:szCs w:val="22"/>
        </w:rPr>
        <w:t>i</w:t>
      </w:r>
      <w:r w:rsidRPr="00C66113">
        <w:rPr>
          <w:rFonts w:asciiTheme="minorHAnsi" w:eastAsia="Calibri" w:hAnsiTheme="minorHAnsi" w:cstheme="minorHAnsi"/>
          <w:b/>
          <w:w w:val="95"/>
          <w:sz w:val="22"/>
          <w:szCs w:val="22"/>
        </w:rPr>
        <w:t>vision</w:t>
      </w:r>
      <w:r w:rsidRPr="00C66113">
        <w:rPr>
          <w:rFonts w:asciiTheme="minorHAnsi" w:eastAsia="Calibri" w:hAnsiTheme="minorHAnsi" w:cstheme="minorHAnsi"/>
          <w:i/>
          <w:spacing w:val="-5"/>
          <w:w w:val="9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> 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spacing w:val="6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1999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2000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45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person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</w:t>
      </w:r>
      <w:r w:rsidRPr="00C66113">
        <w:rPr>
          <w:rFonts w:asciiTheme="minorHAnsi" w:eastAsia="Calibri" w:hAnsiTheme="minorHAnsi" w:cstheme="minorHAnsi"/>
          <w:sz w:val="22"/>
          <w:szCs w:val="22"/>
        </w:rPr>
        <w:t>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uni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with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two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major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lines.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engineering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8ECE96" w14:textId="77777777" w:rsidR="00231ECD" w:rsidRPr="00C66113" w:rsidRDefault="00C66113">
      <w:pPr>
        <w:ind w:left="117" w:right="342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marketing.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Responsible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“turnaround”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business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uni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after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massive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employee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customer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attrition.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Rese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customer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expectations,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staffed,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hired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senior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managers</w:t>
      </w:r>
      <w:r w:rsidRPr="00C66113">
        <w:rPr>
          <w:rFonts w:asciiTheme="minorHAnsi" w:eastAsia="Calibri" w:hAnsiTheme="minorHAnsi" w:cstheme="minorHAnsi"/>
          <w:w w:val="41"/>
          <w:sz w:val="22"/>
          <w:szCs w:val="22"/>
        </w:rPr>
        <w:t>,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established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profitable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produc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priorities.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Increased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revenue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50%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firs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quarter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management.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981640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49A7335" w14:textId="77777777" w:rsidR="00231ECD" w:rsidRPr="00C66113" w:rsidRDefault="00C66113">
      <w:pPr>
        <w:ind w:left="117" w:right="65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Cardinal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Network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(acquired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Qwest),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Presiden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Founder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San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Francisco,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President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b/>
          <w:sz w:val="22"/>
          <w:szCs w:val="22"/>
        </w:rPr>
        <w:t>Founder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C66113">
        <w:rPr>
          <w:rFonts w:asciiTheme="minorHAnsi" w:eastAsia="Calibri" w:hAnsiTheme="minorHAnsi" w:cstheme="minorHAnsi"/>
          <w:i/>
          <w:spacing w:val="10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1994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1997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founded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division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Cardinal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Network,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Inc.,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since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acquired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by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Qwest.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78"/>
          <w:sz w:val="22"/>
          <w:szCs w:val="22"/>
        </w:rPr>
        <w:t>Grew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revenue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650%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over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$4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million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annual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sales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years.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Brough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division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to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cumulative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442AFEA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profitability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in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1996.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6380FE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D587A13" w14:textId="77777777" w:rsidR="00231ECD" w:rsidRPr="00C66113" w:rsidRDefault="00C66113">
      <w:pPr>
        <w:spacing w:before="4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pict w14:anchorId="298F0D41">
          <v:group id="_x0000_s1030" style="position:absolute;left:0;text-align:left;margin-left:59.5pt;margin-top:13.55pt;width:493pt;height:.5pt;z-index:-251658752;mso-position-horizontal-relative:page" coordorigin="1190,271" coordsize="9860,10">
            <v:shape id="_x0000_s1031" style="position:absolute;left:1190;top:271;width:9860;height:10" coordorigin="1190,271" coordsize="9860,10" path="m1190,271r9860,10e" filled="f">
              <v:path arrowok="t"/>
            </v:shape>
            <w10:wrap anchorx="page"/>
          </v:group>
        </w:pict>
      </w:r>
      <w:r w:rsidRPr="00C66113">
        <w:rPr>
          <w:rFonts w:asciiTheme="minorHAnsi" w:eastAsia="Calibri" w:hAnsiTheme="minorHAnsi" w:cstheme="minorHAnsi"/>
          <w:sz w:val="22"/>
          <w:szCs w:val="22"/>
        </w:rPr>
        <w:t>Additional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Experience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64FF0A9" w14:textId="77777777" w:rsidR="00231ECD" w:rsidRPr="00C66113" w:rsidRDefault="00C66113">
      <w:pPr>
        <w:ind w:left="117" w:right="1470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MBA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Enterprise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Corps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(under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Peace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Corps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charter)</w:t>
      </w:r>
      <w:r w:rsidRPr="00C66113">
        <w:rPr>
          <w:rFonts w:asciiTheme="minorHAnsi" w:eastAsia="Calibri" w:hAnsiTheme="minorHAnsi" w:cstheme="minorHAnsi"/>
          <w:b/>
          <w:w w:val="41"/>
          <w:sz w:val="22"/>
          <w:szCs w:val="22"/>
        </w:rPr>
        <w:t>,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Consultant,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Prague,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Czechoslovakia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AMD</w:t>
      </w:r>
      <w:r w:rsidRPr="00C66113">
        <w:rPr>
          <w:rFonts w:asciiTheme="minorHAnsi" w:eastAsia="Calibri" w:hAnsiTheme="minorHAnsi" w:cstheme="minorHAnsi"/>
          <w:b/>
          <w:w w:val="41"/>
          <w:sz w:val="22"/>
          <w:szCs w:val="22"/>
        </w:rPr>
        <w:t>,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Systems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Engineer</w:t>
      </w:r>
      <w:r w:rsidRPr="00C6611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3D0615B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C33B15C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pict w14:anchorId="6FFC4DD4">
          <v:group id="_x0000_s1028" style="position:absolute;left:0;text-align:left;margin-left:59.5pt;margin-top:13.35pt;width:493pt;height:.5pt;z-index:-251657728;mso-position-horizontal-relative:page" coordorigin="1190,267" coordsize="9860,10">
            <v:shape id="_x0000_s1029" style="position:absolute;left:1190;top:267;width:9860;height:10" coordorigin="1190,267" coordsize="9860,10" path="m1190,267r9860,10e" filled="f">
              <v:path arrowok="t"/>
            </v:shape>
            <w10:wrap anchorx="page"/>
          </v:group>
        </w:pict>
      </w:r>
      <w:r w:rsidRPr="00C66113">
        <w:rPr>
          <w:rFonts w:asciiTheme="minorHAnsi" w:eastAsia="Calibri" w:hAnsiTheme="minorHAnsi" w:cstheme="minorHAnsi"/>
          <w:sz w:val="22"/>
          <w:szCs w:val="22"/>
        </w:rPr>
        <w:t>Education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627CCF8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Stanford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Graduate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Sc</w:t>
      </w:r>
      <w:r w:rsidRPr="00C66113">
        <w:rPr>
          <w:rFonts w:asciiTheme="minorHAnsi" w:eastAsia="Calibri" w:hAnsiTheme="minorHAnsi" w:cstheme="minorHAnsi"/>
          <w:w w:val="72"/>
          <w:sz w:val="22"/>
          <w:szCs w:val="22"/>
        </w:rPr>
        <w:t>hool    of    </w:t>
      </w:r>
      <w:r w:rsidRPr="00C66113">
        <w:rPr>
          <w:rFonts w:asciiTheme="minorHAnsi" w:eastAsia="Calibri" w:hAnsiTheme="minorHAnsi" w:cstheme="minorHAnsi"/>
          <w:spacing w:val="-1"/>
          <w:w w:val="72"/>
          <w:sz w:val="22"/>
          <w:szCs w:val="22"/>
        </w:rPr>
        <w:t>B</w:t>
      </w:r>
      <w:r w:rsidRPr="00C66113">
        <w:rPr>
          <w:rFonts w:asciiTheme="minorHAnsi" w:eastAsia="Calibri" w:hAnsiTheme="minorHAnsi" w:cstheme="minorHAnsi"/>
          <w:sz w:val="22"/>
          <w:szCs w:val="22"/>
        </w:rPr>
        <w:t>usiness,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Sloan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Fellow,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Stanford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MSx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Program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(Expected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June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2015)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FEF28ED" w14:textId="77777777" w:rsidR="00231ECD" w:rsidRPr="00C66113" w:rsidRDefault="00C66113">
      <w:pPr>
        <w:spacing w:before="9"/>
        <w:ind w:left="47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66113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54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one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year,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full</w:t>
      </w:r>
      <w:r w:rsidRPr="00C66113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C66113">
        <w:rPr>
          <w:rFonts w:asciiTheme="minorHAnsi" w:eastAsia="Calibri" w:hAnsiTheme="minorHAnsi" w:cstheme="minorHAnsi"/>
          <w:sz w:val="22"/>
          <w:szCs w:val="22"/>
        </w:rPr>
        <w:t>time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degree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program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for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experienced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leaders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01D5FB" w14:textId="77777777" w:rsidR="00231ECD" w:rsidRPr="00C66113" w:rsidRDefault="00C66113">
      <w:pPr>
        <w:spacing w:before="48"/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University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sz w:val="22"/>
          <w:szCs w:val="22"/>
        </w:rPr>
        <w:t> 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Texas,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Austin,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BS,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Electrical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Engineering,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1988.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President’s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Honor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Roll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27AB568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88E2B9A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hAnsiTheme="minorHAnsi" w:cstheme="minorHAnsi"/>
          <w:sz w:val="22"/>
          <w:szCs w:val="22"/>
        </w:rPr>
        <w:pict w14:anchorId="3D42B3D7">
          <v:group id="_x0000_s1026" style="position:absolute;left:0;text-align:left;margin-left:59.5pt;margin-top:13.35pt;width:493pt;height:.5pt;z-index:-251656704;mso-position-horizontal-relative:page" coordorigin="1190,267" coordsize="9860,10">
            <v:shape id="_x0000_s1027" style="position:absolute;left:1190;top:267;width:9860;height:10" coordorigin="1190,267" coordsize="9860,10" path="m1190,267r9860,10e" filled="f">
              <v:path arrowok="t"/>
            </v:shape>
            <w10:wrap anchorx="page"/>
          </v:group>
        </w:pict>
      </w:r>
      <w:r w:rsidRPr="00C66113">
        <w:rPr>
          <w:rFonts w:asciiTheme="minorHAnsi" w:eastAsia="Calibri" w:hAnsiTheme="minorHAnsi" w:cstheme="minorHAnsi"/>
          <w:sz w:val="22"/>
          <w:szCs w:val="22"/>
        </w:rPr>
        <w:t>Other</w:t>
      </w:r>
      <w:r w:rsidRPr="00C6611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12B7E19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w w:val="90"/>
          <w:sz w:val="22"/>
          <w:szCs w:val="22"/>
        </w:rPr>
        <w:t xml:space="preserve">Cordon </w:t>
      </w:r>
      <w:r w:rsidRPr="00C66113">
        <w:rPr>
          <w:rFonts w:asciiTheme="minorHAnsi" w:eastAsia="Calibri" w:hAnsiTheme="minorHAnsi" w:cstheme="minorHAnsi"/>
          <w:spacing w:val="39"/>
          <w:w w:val="90"/>
          <w:sz w:val="22"/>
          <w:szCs w:val="22"/>
        </w:rPr>
        <w:t xml:space="preserve"> </w:t>
      </w:r>
      <w:r w:rsidRPr="00C66113">
        <w:rPr>
          <w:rFonts w:asciiTheme="minorHAnsi" w:eastAsia="Calibri" w:hAnsiTheme="minorHAnsi" w:cstheme="minorHAnsi"/>
          <w:w w:val="90"/>
          <w:sz w:val="22"/>
          <w:szCs w:val="22"/>
        </w:rPr>
        <w:t> Ble</w:t>
      </w:r>
      <w:r w:rsidRPr="00C66113">
        <w:rPr>
          <w:rFonts w:asciiTheme="minorHAnsi" w:eastAsia="Calibri" w:hAnsiTheme="minorHAnsi" w:cstheme="minorHAnsi"/>
          <w:w w:val="52"/>
          <w:sz w:val="22"/>
          <w:szCs w:val="22"/>
        </w:rPr>
        <w:t>u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trained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chef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C91660A" w14:textId="77777777" w:rsidR="00231ECD" w:rsidRPr="00C66113" w:rsidRDefault="00C66113">
      <w:pPr>
        <w:ind w:left="117"/>
        <w:rPr>
          <w:rFonts w:asciiTheme="minorHAnsi" w:eastAsia="Calibri" w:hAnsiTheme="minorHAnsi" w:cstheme="minorHAnsi"/>
          <w:sz w:val="22"/>
          <w:szCs w:val="22"/>
        </w:rPr>
      </w:pPr>
      <w:r w:rsidRPr="00C66113">
        <w:rPr>
          <w:rFonts w:asciiTheme="minorHAnsi" w:eastAsia="Calibri" w:hAnsiTheme="minorHAnsi" w:cstheme="minorHAnsi"/>
          <w:sz w:val="22"/>
          <w:szCs w:val="22"/>
        </w:rPr>
        <w:t>Frequen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speaker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w w:val="60"/>
          <w:sz w:val="22"/>
          <w:szCs w:val="22"/>
        </w:rPr>
        <w:t>at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conferences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on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subjec</w:t>
      </w:r>
      <w:r w:rsidRPr="00C66113">
        <w:rPr>
          <w:rFonts w:asciiTheme="minorHAnsi" w:eastAsia="Calibri" w:hAnsiTheme="minorHAnsi" w:cstheme="minorHAnsi"/>
          <w:w w:val="45"/>
          <w:sz w:val="22"/>
          <w:szCs w:val="22"/>
        </w:rPr>
        <w:t>t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of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social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medi</w:t>
      </w:r>
      <w:r w:rsidRPr="00C66113">
        <w:rPr>
          <w:rFonts w:asciiTheme="minorHAnsi" w:eastAsia="Calibri" w:hAnsiTheme="minorHAnsi" w:cstheme="minorHAnsi"/>
          <w:w w:val="50"/>
          <w:sz w:val="22"/>
          <w:szCs w:val="22"/>
        </w:rPr>
        <w:t>a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and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online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66113">
        <w:rPr>
          <w:rFonts w:asciiTheme="minorHAnsi" w:eastAsia="Calibri" w:hAnsiTheme="minorHAnsi" w:cstheme="minorHAnsi"/>
          <w:sz w:val="22"/>
          <w:szCs w:val="22"/>
        </w:rPr>
        <w:t>marketing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6611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231ECD" w:rsidRPr="00C66113">
      <w:pgSz w:w="12240" w:h="15840"/>
      <w:pgMar w:top="940" w:right="10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C59C2"/>
    <w:multiLevelType w:val="multilevel"/>
    <w:tmpl w:val="7752F4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ECD"/>
    <w:rsid w:val="00231ECD"/>
    <w:rsid w:val="00C6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05F44CC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661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1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b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1794</Words>
  <Characters>10232</Characters>
  <Application>Microsoft Office Word</Application>
  <DocSecurity>0</DocSecurity>
  <Lines>85</Lines>
  <Paragraphs>24</Paragraphs>
  <ScaleCrop>false</ScaleCrop>
  <Company/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2021-06-15T13:18:00Z</dcterms:created>
  <dcterms:modified xsi:type="dcterms:W3CDTF">2021-06-15T13:21:00Z</dcterms:modified>
</cp:coreProperties>
</file>